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4B58B" w14:textId="77777777" w:rsidR="004A27A0" w:rsidRPr="00415A8F" w:rsidRDefault="004A27A0" w:rsidP="004A27A0">
      <w:pPr>
        <w:pStyle w:val="Tytu"/>
        <w:suppressLineNumbers/>
        <w:tabs>
          <w:tab w:val="left" w:pos="6379"/>
        </w:tabs>
        <w:suppressAutoHyphens/>
        <w:jc w:val="right"/>
        <w:rPr>
          <w:rFonts w:ascii="Arial" w:hAnsi="Arial" w:cs="Arial"/>
          <w:sz w:val="22"/>
          <w:szCs w:val="22"/>
        </w:rPr>
      </w:pPr>
      <w:r w:rsidRPr="00415A8F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4B5F10" w:rsidRPr="00415A8F">
        <w:rPr>
          <w:rFonts w:ascii="Arial" w:hAnsi="Arial" w:cs="Arial"/>
          <w:b w:val="0"/>
          <w:bCs w:val="0"/>
          <w:sz w:val="22"/>
          <w:szCs w:val="22"/>
        </w:rPr>
        <w:t>Załącznik nr 5</w:t>
      </w:r>
      <w:r w:rsidRPr="00415A8F">
        <w:rPr>
          <w:rFonts w:ascii="Arial" w:hAnsi="Arial" w:cs="Arial"/>
          <w:b w:val="0"/>
          <w:bCs w:val="0"/>
          <w:sz w:val="22"/>
          <w:szCs w:val="22"/>
        </w:rPr>
        <w:t xml:space="preserve"> do SWZ</w:t>
      </w:r>
    </w:p>
    <w:p w14:paraId="19F57EFF" w14:textId="77777777" w:rsidR="004A27A0" w:rsidRPr="00415A8F" w:rsidRDefault="004A27A0" w:rsidP="004A27A0">
      <w:pPr>
        <w:rPr>
          <w:rFonts w:ascii="Arial" w:hAnsi="Arial" w:cs="Arial"/>
          <w:sz w:val="22"/>
          <w:szCs w:val="22"/>
        </w:rPr>
      </w:pPr>
    </w:p>
    <w:p w14:paraId="7A15CCE2" w14:textId="77777777" w:rsidR="004A27A0" w:rsidRPr="00415A8F" w:rsidRDefault="004A27A0" w:rsidP="004A27A0">
      <w:pPr>
        <w:rPr>
          <w:rFonts w:ascii="Arial" w:hAnsi="Arial" w:cs="Arial"/>
          <w:sz w:val="22"/>
          <w:szCs w:val="22"/>
        </w:rPr>
      </w:pPr>
    </w:p>
    <w:p w14:paraId="3161E88C" w14:textId="77777777" w:rsidR="004A27A0" w:rsidRPr="00415A8F" w:rsidRDefault="004A27A0" w:rsidP="004A27A0">
      <w:pPr>
        <w:rPr>
          <w:rFonts w:ascii="Arial" w:hAnsi="Arial" w:cs="Arial"/>
          <w:sz w:val="22"/>
          <w:szCs w:val="22"/>
        </w:rPr>
      </w:pPr>
    </w:p>
    <w:p w14:paraId="142312D0" w14:textId="77777777" w:rsidR="004A27A0" w:rsidRPr="00415A8F" w:rsidRDefault="004A27A0" w:rsidP="004A27A0">
      <w:pPr>
        <w:pStyle w:val="Tekstprzypisudolnego"/>
        <w:rPr>
          <w:rFonts w:ascii="Arial" w:hAnsi="Arial" w:cs="Arial"/>
          <w:sz w:val="22"/>
          <w:szCs w:val="22"/>
        </w:rPr>
      </w:pPr>
    </w:p>
    <w:p w14:paraId="209561C6" w14:textId="77777777" w:rsidR="00CD6DBB" w:rsidRPr="00415A8F" w:rsidRDefault="00CD6DBB" w:rsidP="004A27A0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/>
          <w:sz w:val="22"/>
          <w:szCs w:val="22"/>
          <w:vertAlign w:val="superscript"/>
        </w:rPr>
      </w:pPr>
      <w:r w:rsidRPr="00415A8F">
        <w:rPr>
          <w:rFonts w:ascii="Arial" w:hAnsi="Arial" w:cs="Arial"/>
          <w:i/>
          <w:sz w:val="22"/>
          <w:szCs w:val="22"/>
          <w:vertAlign w:val="superscript"/>
        </w:rPr>
        <w:tab/>
      </w:r>
    </w:p>
    <w:p w14:paraId="1DD4A2DA" w14:textId="77777777" w:rsidR="00E52378" w:rsidRPr="00123993" w:rsidRDefault="00E52378" w:rsidP="00E52378">
      <w:pPr>
        <w:spacing w:line="480" w:lineRule="auto"/>
        <w:rPr>
          <w:rFonts w:ascii="Arial" w:hAnsi="Arial" w:cs="Arial"/>
          <w:b/>
        </w:rPr>
      </w:pPr>
      <w:r w:rsidRPr="00123993">
        <w:rPr>
          <w:rFonts w:ascii="Arial" w:hAnsi="Arial" w:cs="Arial"/>
          <w:b/>
        </w:rPr>
        <w:t>Wykonawca:</w:t>
      </w:r>
    </w:p>
    <w:p w14:paraId="01784856" w14:textId="77777777" w:rsidR="00E52378" w:rsidRPr="00123993" w:rsidRDefault="00E52378" w:rsidP="00E52378">
      <w:pPr>
        <w:ind w:right="5954"/>
        <w:rPr>
          <w:rFonts w:ascii="Arial" w:hAnsi="Arial" w:cs="Arial"/>
        </w:rPr>
      </w:pPr>
      <w:r w:rsidRPr="00123993">
        <w:rPr>
          <w:rFonts w:ascii="Arial" w:hAnsi="Arial" w:cs="Arial"/>
        </w:rPr>
        <w:t>………………………………………</w:t>
      </w:r>
    </w:p>
    <w:p w14:paraId="7E7BB520" w14:textId="77777777" w:rsidR="00E52378" w:rsidRPr="00C112BA" w:rsidRDefault="00E52378" w:rsidP="00E52378">
      <w:pPr>
        <w:ind w:right="5953"/>
        <w:rPr>
          <w:rFonts w:ascii="Arial" w:hAnsi="Arial" w:cs="Arial"/>
          <w:i/>
          <w:sz w:val="16"/>
          <w:szCs w:val="16"/>
        </w:rPr>
      </w:pPr>
      <w:r w:rsidRPr="00C112BA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C112BA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C112BA">
        <w:rPr>
          <w:rFonts w:ascii="Arial" w:hAnsi="Arial" w:cs="Arial"/>
          <w:i/>
          <w:sz w:val="16"/>
          <w:szCs w:val="16"/>
        </w:rPr>
        <w:t>)</w:t>
      </w:r>
    </w:p>
    <w:p w14:paraId="6AE07B11" w14:textId="77777777" w:rsidR="00BA16E0" w:rsidRPr="00415A8F" w:rsidRDefault="00BA16E0" w:rsidP="00E52378">
      <w:pPr>
        <w:rPr>
          <w:rFonts w:ascii="Arial" w:eastAsia="Arial Narrow" w:hAnsi="Arial" w:cs="Arial"/>
          <w:b/>
          <w:sz w:val="22"/>
          <w:szCs w:val="22"/>
        </w:rPr>
      </w:pPr>
    </w:p>
    <w:p w14:paraId="40DE3CE0" w14:textId="77777777" w:rsidR="00BA16E0" w:rsidRPr="00415A8F" w:rsidRDefault="00BA16E0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</w:p>
    <w:p w14:paraId="28D24766" w14:textId="77777777" w:rsidR="00BA16E0" w:rsidRPr="00415A8F" w:rsidRDefault="008457A3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  <w:r w:rsidRPr="00415A8F">
        <w:rPr>
          <w:rFonts w:ascii="Arial" w:eastAsia="Arial Narrow" w:hAnsi="Arial" w:cs="Arial"/>
          <w:b/>
          <w:sz w:val="22"/>
          <w:szCs w:val="22"/>
        </w:rPr>
        <w:t>OŚWIADCZENIE</w:t>
      </w:r>
    </w:p>
    <w:p w14:paraId="2609EEB8" w14:textId="77777777" w:rsidR="00BA16E0" w:rsidRPr="00415A8F" w:rsidRDefault="00BA16E0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</w:p>
    <w:p w14:paraId="6617DA70" w14:textId="5C327648" w:rsidR="008457A3" w:rsidRPr="00415A8F" w:rsidRDefault="00BA16E0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  <w:r w:rsidRPr="00415A8F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="00043E31" w:rsidRPr="00043E31">
        <w:rPr>
          <w:rFonts w:ascii="Arial" w:hAnsi="Arial" w:cs="Arial"/>
          <w:b/>
          <w:sz w:val="22"/>
          <w:szCs w:val="22"/>
        </w:rPr>
        <w:t>Rozbudowa, nadbudowa i przebudowa budynku Strażnicy Ochotniczej Straży Pożarnej w Barszczewie, z salą szkoleniową, zagospodarowaniem terenu i infrastrukturą techniczną</w:t>
      </w:r>
      <w:r w:rsidR="008457A3" w:rsidRPr="00415A8F">
        <w:rPr>
          <w:rFonts w:ascii="Arial" w:eastAsia="Arial Narrow" w:hAnsi="Arial" w:cs="Arial"/>
          <w:b/>
          <w:sz w:val="22"/>
          <w:szCs w:val="22"/>
        </w:rPr>
        <w:br/>
      </w:r>
    </w:p>
    <w:p w14:paraId="3C23F379" w14:textId="1738EF22" w:rsidR="008457A3" w:rsidRPr="003A153E" w:rsidRDefault="00052C8D" w:rsidP="008457A3">
      <w:pPr>
        <w:spacing w:line="276" w:lineRule="auto"/>
        <w:jc w:val="both"/>
        <w:rPr>
          <w:rFonts w:ascii="Arial" w:eastAsia="Arial Narrow" w:hAnsi="Arial" w:cs="Arial"/>
          <w:sz w:val="22"/>
          <w:szCs w:val="22"/>
        </w:rPr>
      </w:pPr>
      <w:r w:rsidRPr="003A153E">
        <w:rPr>
          <w:rFonts w:ascii="Arial" w:eastAsia="Arial Narrow" w:hAnsi="Arial" w:cs="Arial"/>
          <w:sz w:val="22"/>
          <w:szCs w:val="22"/>
        </w:rPr>
        <w:t>W związku z ofertą złożoną przez reprezentowanego Wykonawcę</w:t>
      </w:r>
      <w:r w:rsidR="008457A3" w:rsidRPr="003A153E">
        <w:rPr>
          <w:rFonts w:ascii="Arial" w:eastAsia="Arial Narrow" w:hAnsi="Arial" w:cs="Arial"/>
          <w:sz w:val="22"/>
          <w:szCs w:val="22"/>
        </w:rPr>
        <w:t xml:space="preserve"> w ww. postępowaniu prowadzonym w trybie </w:t>
      </w:r>
      <w:r w:rsidR="00264931" w:rsidRPr="003A153E">
        <w:rPr>
          <w:rFonts w:ascii="Arial" w:hAnsi="Arial" w:cs="Arial"/>
          <w:bCs/>
          <w:color w:val="000000" w:themeColor="text1"/>
          <w:sz w:val="22"/>
          <w:szCs w:val="22"/>
        </w:rPr>
        <w:t>podstawowym</w:t>
      </w:r>
      <w:r w:rsidR="009A469C" w:rsidRPr="003A153E">
        <w:rPr>
          <w:rFonts w:ascii="Arial" w:hAnsi="Arial" w:cs="Arial"/>
          <w:sz w:val="22"/>
          <w:szCs w:val="22"/>
        </w:rPr>
        <w:t xml:space="preserve"> na podstawie art. </w:t>
      </w:r>
      <w:r w:rsidR="00DE13A7" w:rsidRPr="003A153E">
        <w:rPr>
          <w:rFonts w:ascii="Arial" w:hAnsi="Arial" w:cs="Arial"/>
          <w:sz w:val="22"/>
          <w:szCs w:val="22"/>
        </w:rPr>
        <w:t> 275 ust. 2</w:t>
      </w:r>
      <w:r w:rsidR="0017348C" w:rsidRPr="003A153E">
        <w:rPr>
          <w:rFonts w:ascii="Arial" w:hAnsi="Arial" w:cs="Arial"/>
          <w:sz w:val="22"/>
          <w:szCs w:val="22"/>
        </w:rPr>
        <w:t xml:space="preserve"> </w:t>
      </w:r>
      <w:r w:rsidR="009A469C" w:rsidRPr="003A153E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="009A469C" w:rsidRPr="003A153E">
        <w:rPr>
          <w:rFonts w:ascii="Arial" w:hAnsi="Arial" w:cs="Arial"/>
          <w:sz w:val="22"/>
          <w:szCs w:val="22"/>
        </w:rPr>
        <w:t>Pzp</w:t>
      </w:r>
      <w:proofErr w:type="spellEnd"/>
      <w:r w:rsidR="008457A3" w:rsidRPr="003A153E">
        <w:rPr>
          <w:rFonts w:ascii="Arial" w:eastAsia="Arial Narrow" w:hAnsi="Arial" w:cs="Arial"/>
          <w:sz w:val="22"/>
          <w:szCs w:val="22"/>
        </w:rPr>
        <w:t>, oświadczam, że</w:t>
      </w:r>
      <w:r w:rsidRPr="003A153E">
        <w:rPr>
          <w:rFonts w:ascii="Arial" w:eastAsia="Arial Narrow" w:hAnsi="Arial" w:cs="Arial"/>
          <w:sz w:val="22"/>
          <w:szCs w:val="22"/>
        </w:rPr>
        <w:t xml:space="preserve"> Wykonawca</w:t>
      </w:r>
      <w:r w:rsidR="008457A3" w:rsidRPr="003A153E">
        <w:rPr>
          <w:rFonts w:ascii="Arial" w:eastAsia="Arial Narrow" w:hAnsi="Arial" w:cs="Arial"/>
          <w:sz w:val="22"/>
          <w:szCs w:val="22"/>
        </w:rPr>
        <w:t>:</w:t>
      </w:r>
    </w:p>
    <w:p w14:paraId="4A403B4E" w14:textId="03DF779F" w:rsidR="008457A3" w:rsidRPr="00415A8F" w:rsidRDefault="008457A3" w:rsidP="008457A3">
      <w:pPr>
        <w:spacing w:line="276" w:lineRule="auto"/>
        <w:ind w:left="720"/>
        <w:jc w:val="both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b/>
          <w:sz w:val="22"/>
          <w:szCs w:val="22"/>
        </w:rPr>
        <w:t>- nie należy</w:t>
      </w:r>
      <w:r w:rsidRPr="00415A8F">
        <w:rPr>
          <w:rFonts w:ascii="Arial" w:eastAsia="Arial Narrow" w:hAnsi="Arial" w:cs="Arial"/>
          <w:sz w:val="22"/>
          <w:szCs w:val="22"/>
        </w:rPr>
        <w:t xml:space="preserve"> do</w:t>
      </w:r>
      <w:r w:rsidR="00052C8D" w:rsidRPr="00415A8F">
        <w:rPr>
          <w:rFonts w:ascii="Arial" w:eastAsia="Arial Narrow" w:hAnsi="Arial" w:cs="Arial"/>
          <w:sz w:val="22"/>
          <w:szCs w:val="22"/>
        </w:rPr>
        <w:t xml:space="preserve"> tej samej</w:t>
      </w:r>
      <w:r w:rsidRPr="00415A8F">
        <w:rPr>
          <w:rFonts w:ascii="Arial" w:eastAsia="Arial Narrow" w:hAnsi="Arial" w:cs="Arial"/>
          <w:sz w:val="22"/>
          <w:szCs w:val="22"/>
        </w:rPr>
        <w:t xml:space="preserve"> grupy kapitałowej, o której mowa w art. </w:t>
      </w:r>
      <w:r w:rsidR="00415A8F" w:rsidRPr="00415A8F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108 ust. 1 pkt 5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>ustawy prawo zamówień publicznych z dnia</w:t>
      </w:r>
      <w:r w:rsidR="00415A8F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>11</w:t>
      </w:r>
      <w:r w:rsidR="009A469C">
        <w:rPr>
          <w:rFonts w:ascii="Arial" w:hAnsi="Arial" w:cs="Arial"/>
          <w:iCs/>
          <w:color w:val="000000"/>
          <w:sz w:val="22"/>
          <w:szCs w:val="22"/>
        </w:rPr>
        <w:t xml:space="preserve"> września 2019 r. </w:t>
      </w:r>
      <w:bookmarkStart w:id="0" w:name="_Hlk68966872"/>
      <w:r w:rsidR="005206F7">
        <w:rPr>
          <w:rFonts w:ascii="Arial" w:hAnsi="Arial" w:cs="Arial"/>
          <w:iCs/>
          <w:color w:val="000000" w:themeColor="text1"/>
          <w:sz w:val="22"/>
          <w:szCs w:val="22"/>
        </w:rPr>
        <w:t>(Dz. U. z 2024 r., poz. 1320</w:t>
      </w:r>
      <w:r w:rsidR="00C30734" w:rsidRPr="00B17623">
        <w:rPr>
          <w:rFonts w:ascii="Arial" w:hAnsi="Arial" w:cs="Arial"/>
          <w:iCs/>
          <w:color w:val="000000" w:themeColor="text1"/>
          <w:sz w:val="22"/>
          <w:szCs w:val="22"/>
        </w:rPr>
        <w:t xml:space="preserve"> ze zm.)</w:t>
      </w:r>
      <w:bookmarkEnd w:id="0"/>
      <w:r w:rsidR="00052C8D" w:rsidRPr="00415A8F">
        <w:rPr>
          <w:rFonts w:ascii="Arial" w:eastAsia="Arial Narrow" w:hAnsi="Arial" w:cs="Arial"/>
          <w:sz w:val="22"/>
          <w:szCs w:val="22"/>
        </w:rPr>
        <w:t xml:space="preserve">, z żadnym spośród pozostałych wykonawców, którzy </w:t>
      </w:r>
      <w:r w:rsidR="00052C8D" w:rsidRPr="00415A8F">
        <w:rPr>
          <w:rFonts w:ascii="Arial" w:hAnsi="Arial" w:cs="Arial"/>
          <w:color w:val="000000"/>
          <w:sz w:val="22"/>
          <w:szCs w:val="22"/>
        </w:rPr>
        <w:t>złożyli odrębne oferty w ww. postępowaniu</w:t>
      </w:r>
      <w:r w:rsidRPr="00415A8F">
        <w:rPr>
          <w:rFonts w:ascii="Arial" w:eastAsia="Arial Narrow" w:hAnsi="Arial" w:cs="Arial"/>
          <w:sz w:val="22"/>
          <w:szCs w:val="22"/>
        </w:rPr>
        <w:t>,</w:t>
      </w:r>
    </w:p>
    <w:p w14:paraId="1D2FEAB7" w14:textId="1FF26DFC" w:rsidR="008457A3" w:rsidRPr="00415A8F" w:rsidRDefault="008457A3" w:rsidP="008457A3">
      <w:pPr>
        <w:spacing w:line="276" w:lineRule="auto"/>
        <w:ind w:left="720"/>
        <w:jc w:val="both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b/>
          <w:sz w:val="22"/>
          <w:szCs w:val="22"/>
        </w:rPr>
        <w:t>- należy</w:t>
      </w:r>
      <w:r w:rsidRPr="00415A8F">
        <w:rPr>
          <w:rFonts w:ascii="Arial" w:eastAsia="Arial Narrow" w:hAnsi="Arial" w:cs="Arial"/>
          <w:sz w:val="22"/>
          <w:szCs w:val="22"/>
        </w:rPr>
        <w:t xml:space="preserve"> do </w:t>
      </w:r>
      <w:r w:rsidR="00052C8D" w:rsidRPr="00415A8F">
        <w:rPr>
          <w:rFonts w:ascii="Arial" w:eastAsia="Arial Narrow" w:hAnsi="Arial" w:cs="Arial"/>
          <w:sz w:val="22"/>
          <w:szCs w:val="22"/>
        </w:rPr>
        <w:t xml:space="preserve">tej samej </w:t>
      </w:r>
      <w:r w:rsidRPr="00415A8F">
        <w:rPr>
          <w:rFonts w:ascii="Arial" w:eastAsia="Arial Narrow" w:hAnsi="Arial" w:cs="Arial"/>
          <w:sz w:val="22"/>
          <w:szCs w:val="22"/>
        </w:rPr>
        <w:t xml:space="preserve">grupy kapitałowej, o której mowa w art. </w:t>
      </w:r>
      <w:r w:rsidR="00415A8F" w:rsidRPr="00415A8F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108 ust. 1 pkt 5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>ustawy prawo zamówień publicznych z dnia</w:t>
      </w:r>
      <w:r w:rsidR="00415A8F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 xml:space="preserve">11 września 2019 r. </w:t>
      </w:r>
      <w:r w:rsidR="005206F7">
        <w:rPr>
          <w:rFonts w:ascii="Arial" w:hAnsi="Arial" w:cs="Arial"/>
          <w:iCs/>
          <w:color w:val="000000" w:themeColor="text1"/>
          <w:sz w:val="22"/>
          <w:szCs w:val="22"/>
        </w:rPr>
        <w:t>(Dz. U. z 2024 r., poz. 1320</w:t>
      </w:r>
      <w:r w:rsidR="00E06B87" w:rsidRPr="00B17623">
        <w:rPr>
          <w:rFonts w:ascii="Arial" w:hAnsi="Arial" w:cs="Arial"/>
          <w:iCs/>
          <w:color w:val="000000" w:themeColor="text1"/>
          <w:sz w:val="22"/>
          <w:szCs w:val="22"/>
        </w:rPr>
        <w:t xml:space="preserve"> ze zm.)</w:t>
      </w:r>
      <w:r w:rsidR="00052C8D" w:rsidRPr="00415A8F">
        <w:rPr>
          <w:rFonts w:ascii="Arial" w:eastAsia="Arial Narrow" w:hAnsi="Arial" w:cs="Arial"/>
          <w:sz w:val="22"/>
          <w:szCs w:val="22"/>
        </w:rPr>
        <w:t xml:space="preserve">, wraz z następującymi wykonawcami, którzy </w:t>
      </w:r>
      <w:r w:rsidR="00052C8D" w:rsidRPr="00415A8F">
        <w:rPr>
          <w:rFonts w:ascii="Arial" w:hAnsi="Arial" w:cs="Arial"/>
          <w:color w:val="000000"/>
          <w:sz w:val="22"/>
          <w:szCs w:val="22"/>
        </w:rPr>
        <w:t>złożyli odrębne oferty w ww. postępowaniu:</w:t>
      </w:r>
    </w:p>
    <w:p w14:paraId="524C3DFB" w14:textId="77777777" w:rsidR="008457A3" w:rsidRPr="00415A8F" w:rsidRDefault="008457A3" w:rsidP="008457A3">
      <w:pPr>
        <w:spacing w:after="200" w:line="276" w:lineRule="auto"/>
        <w:rPr>
          <w:rFonts w:ascii="Arial" w:eastAsia="Arial Narrow" w:hAnsi="Arial" w:cs="Arial"/>
          <w:sz w:val="22"/>
          <w:szCs w:val="22"/>
        </w:rPr>
      </w:pPr>
    </w:p>
    <w:p w14:paraId="51F2954F" w14:textId="77777777" w:rsidR="008457A3" w:rsidRPr="00415A8F" w:rsidRDefault="008457A3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sz w:val="22"/>
          <w:szCs w:val="22"/>
        </w:rPr>
        <w:t>1. ............................................................................................</w:t>
      </w:r>
    </w:p>
    <w:p w14:paraId="6256CA58" w14:textId="77777777" w:rsidR="008457A3" w:rsidRPr="00415A8F" w:rsidRDefault="008457A3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sz w:val="22"/>
          <w:szCs w:val="22"/>
        </w:rPr>
        <w:t>2. ............................................................................................</w:t>
      </w:r>
    </w:p>
    <w:p w14:paraId="369D7939" w14:textId="77777777" w:rsidR="008457A3" w:rsidRDefault="008457A3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sz w:val="22"/>
          <w:szCs w:val="22"/>
        </w:rPr>
        <w:t>3. ............................................................................................</w:t>
      </w:r>
    </w:p>
    <w:p w14:paraId="52403EB9" w14:textId="793D67DA" w:rsidR="00415A8F" w:rsidRDefault="00316AB6" w:rsidP="00316AB6">
      <w:pPr>
        <w:spacing w:after="200" w:line="276" w:lineRule="auto"/>
        <w:ind w:left="708"/>
        <w:jc w:val="both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sz w:val="22"/>
          <w:szCs w:val="22"/>
        </w:rPr>
        <w:t xml:space="preserve">i </w:t>
      </w:r>
      <w:r w:rsidRPr="00316AB6">
        <w:rPr>
          <w:rFonts w:ascii="Arial" w:eastAsia="Arial Narrow" w:hAnsi="Arial" w:cs="Arial"/>
          <w:sz w:val="22"/>
          <w:szCs w:val="22"/>
        </w:rPr>
        <w:t>wyka</w:t>
      </w:r>
      <w:r>
        <w:rPr>
          <w:rFonts w:ascii="Arial" w:eastAsia="Arial Narrow" w:hAnsi="Arial" w:cs="Arial"/>
          <w:sz w:val="22"/>
          <w:szCs w:val="22"/>
        </w:rPr>
        <w:t>zuję</w:t>
      </w:r>
      <w:r w:rsidRPr="00316AB6">
        <w:rPr>
          <w:rFonts w:ascii="Arial" w:eastAsia="Arial Narrow" w:hAnsi="Arial" w:cs="Arial"/>
          <w:sz w:val="22"/>
          <w:szCs w:val="22"/>
        </w:rPr>
        <w:t xml:space="preserve">, że przygotowali </w:t>
      </w:r>
      <w:r>
        <w:rPr>
          <w:rFonts w:ascii="Arial" w:eastAsia="Arial Narrow" w:hAnsi="Arial" w:cs="Arial"/>
          <w:sz w:val="22"/>
          <w:szCs w:val="22"/>
        </w:rPr>
        <w:t>oni swoje</w:t>
      </w:r>
      <w:r w:rsidRPr="00316AB6">
        <w:rPr>
          <w:rFonts w:ascii="Arial" w:eastAsia="Arial Narrow" w:hAnsi="Arial" w:cs="Arial"/>
          <w:sz w:val="22"/>
          <w:szCs w:val="22"/>
        </w:rPr>
        <w:t xml:space="preserve"> oferty niezależnie od siebie</w:t>
      </w:r>
      <w:r>
        <w:rPr>
          <w:rFonts w:ascii="Arial" w:eastAsia="Arial Narrow" w:hAnsi="Arial" w:cs="Arial"/>
          <w:sz w:val="22"/>
          <w:szCs w:val="22"/>
        </w:rPr>
        <w:t xml:space="preserve"> – w oparciu o następujące okoliczności / dowody:</w:t>
      </w:r>
    </w:p>
    <w:p w14:paraId="28269680" w14:textId="48C90D39" w:rsidR="00316AB6" w:rsidRDefault="00316AB6" w:rsidP="00316AB6">
      <w:pPr>
        <w:spacing w:after="200" w:line="276" w:lineRule="auto"/>
        <w:ind w:left="708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3C21807F" w14:textId="6A783DF8" w:rsidR="00316AB6" w:rsidRDefault="00316AB6" w:rsidP="00316AB6">
      <w:pPr>
        <w:spacing w:after="200" w:line="276" w:lineRule="auto"/>
        <w:ind w:left="708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05B30FD5" w14:textId="77777777" w:rsidR="00415A8F" w:rsidRDefault="00415A8F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</w:p>
    <w:p w14:paraId="0A215FAE" w14:textId="6EFC671E" w:rsidR="007A3410" w:rsidRDefault="007A3410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</w:t>
      </w:r>
      <w:proofErr w:type="gramStart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 (</w:t>
      </w:r>
      <w:proofErr w:type="gramEnd"/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podpis 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walifikowany/zaufany/osobisty) przez osoby uprawnione do reprezentowania Wykonawcy</w:t>
      </w:r>
    </w:p>
    <w:p w14:paraId="417322F0" w14:textId="77777777" w:rsidR="00415A8F" w:rsidRPr="00415A8F" w:rsidRDefault="00415A8F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</w:p>
    <w:p w14:paraId="791032BE" w14:textId="77777777" w:rsidR="008457A3" w:rsidRPr="00415A8F" w:rsidRDefault="008457A3" w:rsidP="008457A3">
      <w:pPr>
        <w:spacing w:after="200" w:line="276" w:lineRule="auto"/>
        <w:rPr>
          <w:rFonts w:ascii="Arial" w:eastAsia="Arial Narrow" w:hAnsi="Arial" w:cs="Arial"/>
          <w:sz w:val="16"/>
          <w:szCs w:val="16"/>
        </w:rPr>
      </w:pPr>
      <w:r w:rsidRPr="00415A8F">
        <w:rPr>
          <w:rFonts w:ascii="Arial" w:eastAsia="Arial Narrow" w:hAnsi="Arial" w:cs="Arial"/>
          <w:sz w:val="16"/>
          <w:szCs w:val="16"/>
        </w:rPr>
        <w:t>* niepotrzebne skreślić</w:t>
      </w:r>
    </w:p>
    <w:p w14:paraId="6ED81B2E" w14:textId="77777777" w:rsidR="00844776" w:rsidRPr="00415A8F" w:rsidRDefault="00844776" w:rsidP="00043E31">
      <w:pPr>
        <w:pStyle w:val="Nagwek2"/>
        <w:ind w:left="0"/>
        <w:rPr>
          <w:rFonts w:ascii="Arial" w:hAnsi="Arial" w:cs="Arial"/>
          <w:sz w:val="16"/>
          <w:szCs w:val="16"/>
        </w:rPr>
      </w:pPr>
    </w:p>
    <w:sectPr w:rsidR="00844776" w:rsidRPr="00415A8F" w:rsidSect="0008531B">
      <w:footerReference w:type="even" r:id="rId7"/>
      <w:footerReference w:type="default" r:id="rId8"/>
      <w:pgSz w:w="11906" w:h="16838"/>
      <w:pgMar w:top="1258" w:right="907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13EA3" w14:textId="77777777" w:rsidR="008E55C4" w:rsidRDefault="008E55C4">
      <w:r>
        <w:separator/>
      </w:r>
    </w:p>
  </w:endnote>
  <w:endnote w:type="continuationSeparator" w:id="0">
    <w:p w14:paraId="1B75EE83" w14:textId="77777777" w:rsidR="008E55C4" w:rsidRDefault="008E5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FrankfurtGothic">
    <w:altName w:val="Times New Roman"/>
    <w:charset w:val="EE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2B764" w14:textId="77777777" w:rsidR="00D84D3A" w:rsidRDefault="00D84D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A325D15" w14:textId="77777777" w:rsidR="00D84D3A" w:rsidRDefault="00D84D3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3CB41" w14:textId="77777777" w:rsidR="00D84D3A" w:rsidRDefault="00D84D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A153E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F6939AE" w14:textId="77777777" w:rsidR="00D84D3A" w:rsidRDefault="00D84D3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DD11F" w14:textId="77777777" w:rsidR="008E55C4" w:rsidRDefault="008E55C4">
      <w:r>
        <w:separator/>
      </w:r>
    </w:p>
  </w:footnote>
  <w:footnote w:type="continuationSeparator" w:id="0">
    <w:p w14:paraId="405F0ACD" w14:textId="77777777" w:rsidR="008E55C4" w:rsidRDefault="008E5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" w15:restartNumberingAfterBreak="0">
    <w:nsid w:val="00000007"/>
    <w:multiLevelType w:val="multilevel"/>
    <w:tmpl w:val="1722E18A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</w:lvl>
    <w:lvl w:ilvl="1">
      <w:start w:val="1"/>
      <w:numFmt w:val="decimal"/>
      <w:lvlText w:val="%2."/>
      <w:lvlJc w:val="left"/>
      <w:pPr>
        <w:tabs>
          <w:tab w:val="num" w:pos="4680"/>
        </w:tabs>
        <w:ind w:left="4680" w:hanging="360"/>
      </w:pPr>
    </w:lvl>
    <w:lvl w:ilvl="2">
      <w:start w:val="1"/>
      <w:numFmt w:val="decimal"/>
      <w:lvlText w:val="%3."/>
      <w:lvlJc w:val="left"/>
      <w:pPr>
        <w:tabs>
          <w:tab w:val="num" w:pos="5040"/>
        </w:tabs>
        <w:ind w:left="5040" w:hanging="360"/>
      </w:pPr>
    </w:lvl>
    <w:lvl w:ilvl="3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decimal"/>
      <w:lvlText w:val="%6."/>
      <w:lvlJc w:val="left"/>
      <w:pPr>
        <w:tabs>
          <w:tab w:val="num" w:pos="6120"/>
        </w:tabs>
        <w:ind w:left="6120" w:hanging="36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5" w15:restartNumberingAfterBreak="0">
    <w:nsid w:val="0552568B"/>
    <w:multiLevelType w:val="hybridMultilevel"/>
    <w:tmpl w:val="2DC8C3AC"/>
    <w:lvl w:ilvl="0" w:tplc="2EEA400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A10256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F93224"/>
    <w:multiLevelType w:val="hybridMultilevel"/>
    <w:tmpl w:val="849264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B13921"/>
    <w:multiLevelType w:val="singleLevel"/>
    <w:tmpl w:val="B97690C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D540D2B"/>
    <w:multiLevelType w:val="hybridMultilevel"/>
    <w:tmpl w:val="4F66530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913"/>
    <w:multiLevelType w:val="hybridMultilevel"/>
    <w:tmpl w:val="057CC9F6"/>
    <w:lvl w:ilvl="0" w:tplc="A1025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10E70E2"/>
    <w:multiLevelType w:val="multilevel"/>
    <w:tmpl w:val="C4FCB1F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12575A19"/>
    <w:multiLevelType w:val="hybridMultilevel"/>
    <w:tmpl w:val="D27A4A7E"/>
    <w:lvl w:ilvl="0" w:tplc="92FEBF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713162"/>
    <w:multiLevelType w:val="multilevel"/>
    <w:tmpl w:val="132A84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60"/>
        </w:tabs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60"/>
        </w:tabs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80"/>
        </w:tabs>
        <w:ind w:left="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280"/>
        </w:tabs>
        <w:ind w:left="9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60"/>
        </w:tabs>
        <w:ind w:left="10760" w:hanging="1800"/>
      </w:pPr>
      <w:rPr>
        <w:rFonts w:hint="default"/>
      </w:rPr>
    </w:lvl>
  </w:abstractNum>
  <w:abstractNum w:abstractNumId="13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4" w15:restartNumberingAfterBreak="0">
    <w:nsid w:val="1F316348"/>
    <w:multiLevelType w:val="multilevel"/>
    <w:tmpl w:val="6B18F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</w:rPr>
    </w:lvl>
    <w:lvl w:ilvl="1">
      <w:start w:val="1"/>
      <w:numFmt w:val="decimal"/>
      <w:lvlText w:val="%1.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60"/>
        </w:tabs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60"/>
        </w:tabs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80"/>
        </w:tabs>
        <w:ind w:left="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280"/>
        </w:tabs>
        <w:ind w:left="9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60"/>
        </w:tabs>
        <w:ind w:left="10760" w:hanging="1800"/>
      </w:pPr>
      <w:rPr>
        <w:rFonts w:hint="default"/>
      </w:rPr>
    </w:lvl>
  </w:abstractNum>
  <w:abstractNum w:abstractNumId="15" w15:restartNumberingAfterBreak="0">
    <w:nsid w:val="20D82493"/>
    <w:multiLevelType w:val="hybridMultilevel"/>
    <w:tmpl w:val="800CC050"/>
    <w:lvl w:ilvl="0" w:tplc="D72EB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10E43DA4">
      <w:start w:val="10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  <w:u w:val="none"/>
      </w:rPr>
    </w:lvl>
    <w:lvl w:ilvl="2" w:tplc="A10256E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67C0A5D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0319DE"/>
    <w:multiLevelType w:val="multilevel"/>
    <w:tmpl w:val="199E20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23A527D8"/>
    <w:multiLevelType w:val="hybridMultilevel"/>
    <w:tmpl w:val="CDFE12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FA519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A420EAC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12A816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20"/>
        <w:szCs w:val="2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43682C"/>
    <w:multiLevelType w:val="hybridMultilevel"/>
    <w:tmpl w:val="23D03B02"/>
    <w:lvl w:ilvl="0" w:tplc="A1025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66CC02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9264E52"/>
    <w:multiLevelType w:val="hybridMultilevel"/>
    <w:tmpl w:val="EDE27688"/>
    <w:lvl w:ilvl="0" w:tplc="D8F610F8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2B1BC6"/>
    <w:multiLevelType w:val="hybridMultilevel"/>
    <w:tmpl w:val="886AB0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AA41313"/>
    <w:multiLevelType w:val="hybridMultilevel"/>
    <w:tmpl w:val="0B04FBA8"/>
    <w:lvl w:ilvl="0" w:tplc="04AED95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2" w15:restartNumberingAfterBreak="0">
    <w:nsid w:val="2D170A1C"/>
    <w:multiLevelType w:val="hybridMultilevel"/>
    <w:tmpl w:val="532656FC"/>
    <w:lvl w:ilvl="0" w:tplc="20AEFE7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24C586E"/>
    <w:multiLevelType w:val="multilevel"/>
    <w:tmpl w:val="38C6729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A066DC"/>
    <w:multiLevelType w:val="hybridMultilevel"/>
    <w:tmpl w:val="F182A694"/>
    <w:lvl w:ilvl="0" w:tplc="3A66CC0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36CA1E61"/>
    <w:multiLevelType w:val="hybridMultilevel"/>
    <w:tmpl w:val="2D98686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015F94"/>
    <w:multiLevelType w:val="hybridMultilevel"/>
    <w:tmpl w:val="E36A0B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066E9A"/>
    <w:multiLevelType w:val="hybridMultilevel"/>
    <w:tmpl w:val="90AA38F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D76267"/>
    <w:multiLevelType w:val="hybridMultilevel"/>
    <w:tmpl w:val="C902D4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BA7E2F"/>
    <w:multiLevelType w:val="hybridMultilevel"/>
    <w:tmpl w:val="5C6029AE"/>
    <w:lvl w:ilvl="0" w:tplc="1356337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969786A"/>
    <w:multiLevelType w:val="hybridMultilevel"/>
    <w:tmpl w:val="63923164"/>
    <w:lvl w:ilvl="0" w:tplc="6C3803A2">
      <w:start w:val="1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hint="default"/>
        <w:b w:val="0"/>
      </w:rPr>
    </w:lvl>
    <w:lvl w:ilvl="1" w:tplc="52B6A03E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31" w15:restartNumberingAfterBreak="0">
    <w:nsid w:val="4E294BC6"/>
    <w:multiLevelType w:val="hybridMultilevel"/>
    <w:tmpl w:val="A154B1FA"/>
    <w:lvl w:ilvl="0" w:tplc="1270D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5B6797"/>
    <w:multiLevelType w:val="hybridMultilevel"/>
    <w:tmpl w:val="97EE0820"/>
    <w:lvl w:ilvl="0" w:tplc="B8B0D178">
      <w:start w:val="1"/>
      <w:numFmt w:val="decimal"/>
      <w:lvlText w:val="%1)"/>
      <w:lvlJc w:val="left"/>
      <w:pPr>
        <w:tabs>
          <w:tab w:val="num" w:pos="1480"/>
        </w:tabs>
        <w:ind w:left="1480" w:hanging="360"/>
      </w:pPr>
      <w:rPr>
        <w:rFonts w:ascii="Times New Roman" w:eastAsia="Times New Roman" w:hAnsi="Times New Roman" w:cs="Times New Roman"/>
      </w:rPr>
    </w:lvl>
    <w:lvl w:ilvl="1" w:tplc="B0507194">
      <w:start w:val="1"/>
      <w:numFmt w:val="decimal"/>
      <w:lvlText w:val="%2)"/>
      <w:lvlJc w:val="left"/>
      <w:pPr>
        <w:tabs>
          <w:tab w:val="num" w:pos="580"/>
        </w:tabs>
        <w:ind w:left="580" w:hanging="360"/>
      </w:pPr>
      <w:rPr>
        <w:rFonts w:ascii="Tahoma" w:eastAsia="Times New Roman" w:hAnsi="Tahoma" w:cs="Tahoma" w:hint="default"/>
      </w:rPr>
    </w:lvl>
    <w:lvl w:ilvl="2" w:tplc="3A66CC02">
      <w:start w:val="1"/>
      <w:numFmt w:val="lowerLetter"/>
      <w:lvlText w:val="%3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020"/>
        </w:tabs>
        <w:ind w:left="20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40"/>
        </w:tabs>
        <w:ind w:left="27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60"/>
        </w:tabs>
        <w:ind w:left="34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80"/>
        </w:tabs>
        <w:ind w:left="41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00"/>
        </w:tabs>
        <w:ind w:left="49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20"/>
        </w:tabs>
        <w:ind w:left="5620" w:hanging="180"/>
      </w:pPr>
    </w:lvl>
  </w:abstractNum>
  <w:abstractNum w:abstractNumId="33" w15:restartNumberingAfterBreak="0">
    <w:nsid w:val="517B1D46"/>
    <w:multiLevelType w:val="hybridMultilevel"/>
    <w:tmpl w:val="75744D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51B35DA"/>
    <w:multiLevelType w:val="hybridMultilevel"/>
    <w:tmpl w:val="95D0C882"/>
    <w:lvl w:ilvl="0" w:tplc="A10256E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5" w15:restartNumberingAfterBreak="0">
    <w:nsid w:val="553D4F02"/>
    <w:multiLevelType w:val="multilevel"/>
    <w:tmpl w:val="EDE27688"/>
    <w:lvl w:ilvl="0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DF0AFD"/>
    <w:multiLevelType w:val="hybridMultilevel"/>
    <w:tmpl w:val="06649F64"/>
    <w:lvl w:ilvl="0" w:tplc="6B26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2F619D"/>
    <w:multiLevelType w:val="hybridMultilevel"/>
    <w:tmpl w:val="64823802"/>
    <w:lvl w:ilvl="0" w:tplc="69AEBFCE">
      <w:start w:val="1"/>
      <w:numFmt w:val="bullet"/>
      <w:lvlText w:val=""/>
      <w:lvlJc w:val="left"/>
      <w:pPr>
        <w:tabs>
          <w:tab w:val="num" w:pos="2683"/>
        </w:tabs>
        <w:ind w:left="2683" w:hanging="453"/>
      </w:pPr>
      <w:rPr>
        <w:rFonts w:ascii="Symbol" w:hAnsi="Symbol" w:cs="Times New Roman" w:hint="default"/>
        <w:color w:val="auto"/>
      </w:rPr>
    </w:lvl>
    <w:lvl w:ilvl="1" w:tplc="1BB44E68">
      <w:start w:val="1"/>
      <w:numFmt w:val="decimal"/>
      <w:lvlText w:val="%2)"/>
      <w:lvlJc w:val="left"/>
      <w:pPr>
        <w:tabs>
          <w:tab w:val="num" w:pos="2590"/>
        </w:tabs>
        <w:ind w:left="2590" w:hanging="360"/>
      </w:pPr>
      <w:rPr>
        <w:rFonts w:ascii="Tahoma" w:eastAsia="Times New Roman" w:hAnsi="Tahoma" w:cs="Tahoma" w:hint="default"/>
        <w:color w:val="auto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3310"/>
        </w:tabs>
        <w:ind w:left="3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030"/>
        </w:tabs>
        <w:ind w:left="4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750"/>
        </w:tabs>
        <w:ind w:left="4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70"/>
        </w:tabs>
        <w:ind w:left="5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90"/>
        </w:tabs>
        <w:ind w:left="6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910"/>
        </w:tabs>
        <w:ind w:left="6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630"/>
        </w:tabs>
        <w:ind w:left="7630" w:hanging="360"/>
      </w:pPr>
      <w:rPr>
        <w:rFonts w:ascii="Wingdings" w:hAnsi="Wingdings" w:hint="default"/>
      </w:rPr>
    </w:lvl>
  </w:abstractNum>
  <w:abstractNum w:abstractNumId="38" w15:restartNumberingAfterBreak="0">
    <w:nsid w:val="58F16F27"/>
    <w:multiLevelType w:val="hybridMultilevel"/>
    <w:tmpl w:val="D0806546"/>
    <w:lvl w:ilvl="0" w:tplc="1356337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5B51017D"/>
    <w:multiLevelType w:val="multilevel"/>
    <w:tmpl w:val="565A4F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ahoma" w:hAnsi="Tahoma" w:cs="Tahoma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 w15:restartNumberingAfterBreak="0">
    <w:nsid w:val="5BEC29F3"/>
    <w:multiLevelType w:val="hybridMultilevel"/>
    <w:tmpl w:val="8576A160"/>
    <w:lvl w:ilvl="0" w:tplc="E8C67956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imes New Roman" w:eastAsia="Times New Roman" w:hAnsi="Times New Roman" w:cs="Times New Roman" w:hint="default"/>
      </w:rPr>
    </w:lvl>
    <w:lvl w:ilvl="1" w:tplc="04E4F202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hint="default"/>
        <w:b w:val="0"/>
        <w:color w:val="auto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41" w15:restartNumberingAfterBreak="0">
    <w:nsid w:val="5D2769D8"/>
    <w:multiLevelType w:val="hybridMultilevel"/>
    <w:tmpl w:val="CF9C4B90"/>
    <w:lvl w:ilvl="0" w:tplc="2D7431D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146A1C"/>
    <w:multiLevelType w:val="hybridMultilevel"/>
    <w:tmpl w:val="185CF7EA"/>
    <w:lvl w:ilvl="0" w:tplc="1270D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4B42ADF"/>
    <w:multiLevelType w:val="multilevel"/>
    <w:tmpl w:val="A7DC4298"/>
    <w:lvl w:ilvl="0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5040"/>
        </w:tabs>
        <w:ind w:left="5040" w:hanging="360"/>
      </w:pPr>
    </w:lvl>
    <w:lvl w:ilvl="3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decimal"/>
      <w:lvlText w:val="%6."/>
      <w:lvlJc w:val="left"/>
      <w:pPr>
        <w:tabs>
          <w:tab w:val="num" w:pos="6120"/>
        </w:tabs>
        <w:ind w:left="6120" w:hanging="36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44" w15:restartNumberingAfterBreak="0">
    <w:nsid w:val="6E4929BA"/>
    <w:multiLevelType w:val="hybridMultilevel"/>
    <w:tmpl w:val="23DE7450"/>
    <w:lvl w:ilvl="0" w:tplc="A1025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6E97605E"/>
    <w:multiLevelType w:val="hybridMultilevel"/>
    <w:tmpl w:val="AB3A3B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01A578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763A5331"/>
    <w:multiLevelType w:val="hybridMultilevel"/>
    <w:tmpl w:val="467A2C2A"/>
    <w:lvl w:ilvl="0" w:tplc="DF96230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16861277">
    <w:abstractNumId w:val="40"/>
  </w:num>
  <w:num w:numId="2" w16cid:durableId="1036347275">
    <w:abstractNumId w:val="10"/>
  </w:num>
  <w:num w:numId="3" w16cid:durableId="1519732022">
    <w:abstractNumId w:val="21"/>
  </w:num>
  <w:num w:numId="4" w16cid:durableId="1697199355">
    <w:abstractNumId w:val="20"/>
  </w:num>
  <w:num w:numId="5" w16cid:durableId="462777153">
    <w:abstractNumId w:val="12"/>
  </w:num>
  <w:num w:numId="6" w16cid:durableId="993410882">
    <w:abstractNumId w:val="47"/>
  </w:num>
  <w:num w:numId="7" w16cid:durableId="1384134201">
    <w:abstractNumId w:val="39"/>
  </w:num>
  <w:num w:numId="8" w16cid:durableId="2103331061">
    <w:abstractNumId w:val="23"/>
  </w:num>
  <w:num w:numId="9" w16cid:durableId="558981821">
    <w:abstractNumId w:val="2"/>
  </w:num>
  <w:num w:numId="10" w16cid:durableId="790711365">
    <w:abstractNumId w:val="34"/>
  </w:num>
  <w:num w:numId="11" w16cid:durableId="198712659">
    <w:abstractNumId w:val="3"/>
  </w:num>
  <w:num w:numId="12" w16cid:durableId="376513134">
    <w:abstractNumId w:val="22"/>
  </w:num>
  <w:num w:numId="13" w16cid:durableId="1482622758">
    <w:abstractNumId w:val="15"/>
  </w:num>
  <w:num w:numId="14" w16cid:durableId="551115564">
    <w:abstractNumId w:val="9"/>
  </w:num>
  <w:num w:numId="15" w16cid:durableId="445854864">
    <w:abstractNumId w:val="18"/>
  </w:num>
  <w:num w:numId="16" w16cid:durableId="1626042294">
    <w:abstractNumId w:val="4"/>
  </w:num>
  <w:num w:numId="17" w16cid:durableId="1335569410">
    <w:abstractNumId w:val="36"/>
  </w:num>
  <w:num w:numId="18" w16cid:durableId="1658849594">
    <w:abstractNumId w:val="8"/>
  </w:num>
  <w:num w:numId="19" w16cid:durableId="180557208">
    <w:abstractNumId w:val="25"/>
  </w:num>
  <w:num w:numId="20" w16cid:durableId="561253060">
    <w:abstractNumId w:val="44"/>
  </w:num>
  <w:num w:numId="21" w16cid:durableId="2007047830">
    <w:abstractNumId w:val="14"/>
  </w:num>
  <w:num w:numId="22" w16cid:durableId="1900706538">
    <w:abstractNumId w:val="32"/>
  </w:num>
  <w:num w:numId="23" w16cid:durableId="1540891966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96042130">
    <w:abstractNumId w:val="42"/>
  </w:num>
  <w:num w:numId="25" w16cid:durableId="677538147">
    <w:abstractNumId w:val="31"/>
  </w:num>
  <w:num w:numId="26" w16cid:durableId="1595282981">
    <w:abstractNumId w:val="46"/>
  </w:num>
  <w:num w:numId="27" w16cid:durableId="1159880652">
    <w:abstractNumId w:val="7"/>
  </w:num>
  <w:num w:numId="28" w16cid:durableId="486018485">
    <w:abstractNumId w:val="33"/>
  </w:num>
  <w:num w:numId="29" w16cid:durableId="1305502740">
    <w:abstractNumId w:val="26"/>
  </w:num>
  <w:num w:numId="30" w16cid:durableId="2076124289">
    <w:abstractNumId w:val="30"/>
  </w:num>
  <w:num w:numId="31" w16cid:durableId="1663846547">
    <w:abstractNumId w:val="0"/>
  </w:num>
  <w:num w:numId="32" w16cid:durableId="600529315">
    <w:abstractNumId w:val="41"/>
  </w:num>
  <w:num w:numId="33" w16cid:durableId="694305255">
    <w:abstractNumId w:val="37"/>
  </w:num>
  <w:num w:numId="34" w16cid:durableId="636111030">
    <w:abstractNumId w:val="43"/>
  </w:num>
  <w:num w:numId="35" w16cid:durableId="988435633">
    <w:abstractNumId w:val="6"/>
  </w:num>
  <w:num w:numId="36" w16cid:durableId="1535339992">
    <w:abstractNumId w:val="27"/>
  </w:num>
  <w:num w:numId="37" w16cid:durableId="1707410221">
    <w:abstractNumId w:val="45"/>
  </w:num>
  <w:num w:numId="38" w16cid:durableId="703097311">
    <w:abstractNumId w:val="13"/>
  </w:num>
  <w:num w:numId="39" w16cid:durableId="557863252">
    <w:abstractNumId w:val="38"/>
  </w:num>
  <w:num w:numId="40" w16cid:durableId="1547520431">
    <w:abstractNumId w:val="29"/>
  </w:num>
  <w:num w:numId="41" w16cid:durableId="22901171">
    <w:abstractNumId w:val="11"/>
  </w:num>
  <w:num w:numId="42" w16cid:durableId="1515726835">
    <w:abstractNumId w:val="16"/>
  </w:num>
  <w:num w:numId="43" w16cid:durableId="1245070865">
    <w:abstractNumId w:val="5"/>
  </w:num>
  <w:num w:numId="44" w16cid:durableId="715660511">
    <w:abstractNumId w:val="24"/>
  </w:num>
  <w:num w:numId="45" w16cid:durableId="2086145876">
    <w:abstractNumId w:val="19"/>
  </w:num>
  <w:num w:numId="46" w16cid:durableId="911236729">
    <w:abstractNumId w:val="35"/>
  </w:num>
  <w:num w:numId="47" w16cid:durableId="2014604019">
    <w:abstractNumId w:val="2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0C3"/>
    <w:rsid w:val="000073A1"/>
    <w:rsid w:val="00024F1A"/>
    <w:rsid w:val="00031ED3"/>
    <w:rsid w:val="00034D83"/>
    <w:rsid w:val="000350B6"/>
    <w:rsid w:val="00043E31"/>
    <w:rsid w:val="00052C8D"/>
    <w:rsid w:val="00056825"/>
    <w:rsid w:val="00057E13"/>
    <w:rsid w:val="0006503B"/>
    <w:rsid w:val="00077D06"/>
    <w:rsid w:val="00083A7C"/>
    <w:rsid w:val="0008531B"/>
    <w:rsid w:val="00091EF1"/>
    <w:rsid w:val="00097CAF"/>
    <w:rsid w:val="000A1244"/>
    <w:rsid w:val="000A1E0B"/>
    <w:rsid w:val="000A2E9B"/>
    <w:rsid w:val="000A722C"/>
    <w:rsid w:val="000A7779"/>
    <w:rsid w:val="000B0BE6"/>
    <w:rsid w:val="000B2150"/>
    <w:rsid w:val="000C06A4"/>
    <w:rsid w:val="000C1261"/>
    <w:rsid w:val="000C6C0B"/>
    <w:rsid w:val="000D0803"/>
    <w:rsid w:val="000D10DC"/>
    <w:rsid w:val="000F1FD9"/>
    <w:rsid w:val="000F3A19"/>
    <w:rsid w:val="000F422C"/>
    <w:rsid w:val="001051D7"/>
    <w:rsid w:val="00114A57"/>
    <w:rsid w:val="00114EB1"/>
    <w:rsid w:val="0012035D"/>
    <w:rsid w:val="001204F7"/>
    <w:rsid w:val="00152EE7"/>
    <w:rsid w:val="00153EF5"/>
    <w:rsid w:val="001543FF"/>
    <w:rsid w:val="00155390"/>
    <w:rsid w:val="00156ED7"/>
    <w:rsid w:val="001637BF"/>
    <w:rsid w:val="001644B0"/>
    <w:rsid w:val="00167FBC"/>
    <w:rsid w:val="00172837"/>
    <w:rsid w:val="001733D7"/>
    <w:rsid w:val="0017348C"/>
    <w:rsid w:val="00177145"/>
    <w:rsid w:val="00180E1E"/>
    <w:rsid w:val="00182019"/>
    <w:rsid w:val="001871C5"/>
    <w:rsid w:val="001913D5"/>
    <w:rsid w:val="00195E03"/>
    <w:rsid w:val="001A4048"/>
    <w:rsid w:val="001A5C38"/>
    <w:rsid w:val="001A5E57"/>
    <w:rsid w:val="001B458E"/>
    <w:rsid w:val="001B46D2"/>
    <w:rsid w:val="001C2671"/>
    <w:rsid w:val="001C471D"/>
    <w:rsid w:val="001C5162"/>
    <w:rsid w:val="001C5C17"/>
    <w:rsid w:val="001D36CA"/>
    <w:rsid w:val="001D66C0"/>
    <w:rsid w:val="001E0014"/>
    <w:rsid w:val="001F2535"/>
    <w:rsid w:val="001F7680"/>
    <w:rsid w:val="00204F56"/>
    <w:rsid w:val="00225697"/>
    <w:rsid w:val="00230A77"/>
    <w:rsid w:val="002343F1"/>
    <w:rsid w:val="002453D7"/>
    <w:rsid w:val="00246689"/>
    <w:rsid w:val="00246FE9"/>
    <w:rsid w:val="00250C5A"/>
    <w:rsid w:val="00251058"/>
    <w:rsid w:val="002559F4"/>
    <w:rsid w:val="0026300A"/>
    <w:rsid w:val="00264931"/>
    <w:rsid w:val="0026527F"/>
    <w:rsid w:val="00277667"/>
    <w:rsid w:val="00286A2E"/>
    <w:rsid w:val="00295CBE"/>
    <w:rsid w:val="00296555"/>
    <w:rsid w:val="002A190D"/>
    <w:rsid w:val="002B0D7E"/>
    <w:rsid w:val="002B2F66"/>
    <w:rsid w:val="002B5908"/>
    <w:rsid w:val="002C13BE"/>
    <w:rsid w:val="002C1435"/>
    <w:rsid w:val="002C2F6D"/>
    <w:rsid w:val="002E0CC2"/>
    <w:rsid w:val="002F49FE"/>
    <w:rsid w:val="002F77C3"/>
    <w:rsid w:val="003035A6"/>
    <w:rsid w:val="00315777"/>
    <w:rsid w:val="00316AB6"/>
    <w:rsid w:val="00322EC0"/>
    <w:rsid w:val="00326B4C"/>
    <w:rsid w:val="00326CF4"/>
    <w:rsid w:val="00332948"/>
    <w:rsid w:val="00344D9E"/>
    <w:rsid w:val="00347E34"/>
    <w:rsid w:val="00356823"/>
    <w:rsid w:val="003574E6"/>
    <w:rsid w:val="00363D0F"/>
    <w:rsid w:val="003676D5"/>
    <w:rsid w:val="00371CC3"/>
    <w:rsid w:val="0037203F"/>
    <w:rsid w:val="003726A8"/>
    <w:rsid w:val="00375F34"/>
    <w:rsid w:val="00376BE9"/>
    <w:rsid w:val="0038350A"/>
    <w:rsid w:val="00390E87"/>
    <w:rsid w:val="003926E7"/>
    <w:rsid w:val="00396B39"/>
    <w:rsid w:val="003A153E"/>
    <w:rsid w:val="003D515F"/>
    <w:rsid w:val="003D556C"/>
    <w:rsid w:val="003E79C7"/>
    <w:rsid w:val="003F3196"/>
    <w:rsid w:val="003F31E1"/>
    <w:rsid w:val="0040294D"/>
    <w:rsid w:val="004031A0"/>
    <w:rsid w:val="00413739"/>
    <w:rsid w:val="00415A8F"/>
    <w:rsid w:val="004341CA"/>
    <w:rsid w:val="00435640"/>
    <w:rsid w:val="00436B27"/>
    <w:rsid w:val="00441AED"/>
    <w:rsid w:val="00451C53"/>
    <w:rsid w:val="00451D3A"/>
    <w:rsid w:val="004531BC"/>
    <w:rsid w:val="004556B4"/>
    <w:rsid w:val="00457F1D"/>
    <w:rsid w:val="0047129D"/>
    <w:rsid w:val="00471413"/>
    <w:rsid w:val="00471BA9"/>
    <w:rsid w:val="00472126"/>
    <w:rsid w:val="0047274F"/>
    <w:rsid w:val="00474F33"/>
    <w:rsid w:val="00475EA8"/>
    <w:rsid w:val="00487181"/>
    <w:rsid w:val="004A1866"/>
    <w:rsid w:val="004A27A0"/>
    <w:rsid w:val="004A3028"/>
    <w:rsid w:val="004A5034"/>
    <w:rsid w:val="004A6F08"/>
    <w:rsid w:val="004B0D08"/>
    <w:rsid w:val="004B5A20"/>
    <w:rsid w:val="004B5D78"/>
    <w:rsid w:val="004B5F10"/>
    <w:rsid w:val="004B6A17"/>
    <w:rsid w:val="004C3482"/>
    <w:rsid w:val="004C5346"/>
    <w:rsid w:val="004C6C4A"/>
    <w:rsid w:val="004D2F08"/>
    <w:rsid w:val="004E0B6E"/>
    <w:rsid w:val="004E3A5D"/>
    <w:rsid w:val="004F5303"/>
    <w:rsid w:val="0050257A"/>
    <w:rsid w:val="00503286"/>
    <w:rsid w:val="0050329B"/>
    <w:rsid w:val="005048BB"/>
    <w:rsid w:val="00505030"/>
    <w:rsid w:val="00506E13"/>
    <w:rsid w:val="0051027C"/>
    <w:rsid w:val="00510A95"/>
    <w:rsid w:val="00511E73"/>
    <w:rsid w:val="005139D0"/>
    <w:rsid w:val="005206F7"/>
    <w:rsid w:val="005332DA"/>
    <w:rsid w:val="005400BF"/>
    <w:rsid w:val="00545B72"/>
    <w:rsid w:val="00557A37"/>
    <w:rsid w:val="00557E73"/>
    <w:rsid w:val="00562C39"/>
    <w:rsid w:val="00570F54"/>
    <w:rsid w:val="0057484C"/>
    <w:rsid w:val="005750FC"/>
    <w:rsid w:val="00592A07"/>
    <w:rsid w:val="00596B22"/>
    <w:rsid w:val="005976C6"/>
    <w:rsid w:val="005A4890"/>
    <w:rsid w:val="005A48DD"/>
    <w:rsid w:val="005A792A"/>
    <w:rsid w:val="005B1590"/>
    <w:rsid w:val="005B3B56"/>
    <w:rsid w:val="005C7D58"/>
    <w:rsid w:val="005D3CF1"/>
    <w:rsid w:val="005E094E"/>
    <w:rsid w:val="005E742E"/>
    <w:rsid w:val="005F58A9"/>
    <w:rsid w:val="0060428A"/>
    <w:rsid w:val="00607A99"/>
    <w:rsid w:val="00610980"/>
    <w:rsid w:val="0061122E"/>
    <w:rsid w:val="006122F0"/>
    <w:rsid w:val="0061540F"/>
    <w:rsid w:val="00627C70"/>
    <w:rsid w:val="0063548B"/>
    <w:rsid w:val="00641579"/>
    <w:rsid w:val="0065453D"/>
    <w:rsid w:val="00654E89"/>
    <w:rsid w:val="00656B09"/>
    <w:rsid w:val="00663634"/>
    <w:rsid w:val="00663A16"/>
    <w:rsid w:val="00671A07"/>
    <w:rsid w:val="00675113"/>
    <w:rsid w:val="006916DC"/>
    <w:rsid w:val="00695F17"/>
    <w:rsid w:val="006A6080"/>
    <w:rsid w:val="006A7E36"/>
    <w:rsid w:val="006B2608"/>
    <w:rsid w:val="006C41D1"/>
    <w:rsid w:val="006C5619"/>
    <w:rsid w:val="006D024D"/>
    <w:rsid w:val="006D305A"/>
    <w:rsid w:val="006D764B"/>
    <w:rsid w:val="006E0897"/>
    <w:rsid w:val="006E36FD"/>
    <w:rsid w:val="006E5A47"/>
    <w:rsid w:val="006E62A3"/>
    <w:rsid w:val="006F1D99"/>
    <w:rsid w:val="006F62A8"/>
    <w:rsid w:val="006F697D"/>
    <w:rsid w:val="006F7A25"/>
    <w:rsid w:val="007041D4"/>
    <w:rsid w:val="00720899"/>
    <w:rsid w:val="007257D6"/>
    <w:rsid w:val="0073621A"/>
    <w:rsid w:val="00753CB0"/>
    <w:rsid w:val="007573F1"/>
    <w:rsid w:val="00760C52"/>
    <w:rsid w:val="00761824"/>
    <w:rsid w:val="0076526E"/>
    <w:rsid w:val="007653FF"/>
    <w:rsid w:val="00765755"/>
    <w:rsid w:val="007731F8"/>
    <w:rsid w:val="00781CC0"/>
    <w:rsid w:val="00782D65"/>
    <w:rsid w:val="007A3410"/>
    <w:rsid w:val="007A3FEA"/>
    <w:rsid w:val="007A527F"/>
    <w:rsid w:val="007B14E5"/>
    <w:rsid w:val="007C08C6"/>
    <w:rsid w:val="007C33EB"/>
    <w:rsid w:val="007F61B1"/>
    <w:rsid w:val="008100E9"/>
    <w:rsid w:val="00821290"/>
    <w:rsid w:val="00822C46"/>
    <w:rsid w:val="00831C48"/>
    <w:rsid w:val="00832EF1"/>
    <w:rsid w:val="00844776"/>
    <w:rsid w:val="008457A3"/>
    <w:rsid w:val="008471E4"/>
    <w:rsid w:val="008555E9"/>
    <w:rsid w:val="00861355"/>
    <w:rsid w:val="008719F8"/>
    <w:rsid w:val="008739DA"/>
    <w:rsid w:val="00893680"/>
    <w:rsid w:val="00897FC5"/>
    <w:rsid w:val="008A2584"/>
    <w:rsid w:val="008A53D2"/>
    <w:rsid w:val="008A6171"/>
    <w:rsid w:val="008B0B60"/>
    <w:rsid w:val="008D0CE0"/>
    <w:rsid w:val="008D1E09"/>
    <w:rsid w:val="008E55C4"/>
    <w:rsid w:val="008E7B40"/>
    <w:rsid w:val="008F1AC6"/>
    <w:rsid w:val="008F35BA"/>
    <w:rsid w:val="008F44C6"/>
    <w:rsid w:val="00911A11"/>
    <w:rsid w:val="00923D9B"/>
    <w:rsid w:val="00925475"/>
    <w:rsid w:val="00941926"/>
    <w:rsid w:val="00950EC5"/>
    <w:rsid w:val="00953412"/>
    <w:rsid w:val="009651AE"/>
    <w:rsid w:val="0097054E"/>
    <w:rsid w:val="009710FA"/>
    <w:rsid w:val="00987236"/>
    <w:rsid w:val="009958CC"/>
    <w:rsid w:val="009A3318"/>
    <w:rsid w:val="009A3906"/>
    <w:rsid w:val="009A3F76"/>
    <w:rsid w:val="009A469C"/>
    <w:rsid w:val="009A52D9"/>
    <w:rsid w:val="009A6BB3"/>
    <w:rsid w:val="009B0563"/>
    <w:rsid w:val="009B2A2B"/>
    <w:rsid w:val="009D2E2A"/>
    <w:rsid w:val="009D5F3A"/>
    <w:rsid w:val="009D7E93"/>
    <w:rsid w:val="009F36C2"/>
    <w:rsid w:val="00A063F3"/>
    <w:rsid w:val="00A20466"/>
    <w:rsid w:val="00A44D80"/>
    <w:rsid w:val="00A527E7"/>
    <w:rsid w:val="00A53ECC"/>
    <w:rsid w:val="00A558BB"/>
    <w:rsid w:val="00A66688"/>
    <w:rsid w:val="00A75C1E"/>
    <w:rsid w:val="00A81303"/>
    <w:rsid w:val="00A839F3"/>
    <w:rsid w:val="00A8483E"/>
    <w:rsid w:val="00A8651A"/>
    <w:rsid w:val="00A90DAB"/>
    <w:rsid w:val="00AB19AA"/>
    <w:rsid w:val="00AB773D"/>
    <w:rsid w:val="00AC0DAB"/>
    <w:rsid w:val="00AC49B8"/>
    <w:rsid w:val="00AD104C"/>
    <w:rsid w:val="00AD5F3C"/>
    <w:rsid w:val="00AD7157"/>
    <w:rsid w:val="00AE2AB5"/>
    <w:rsid w:val="00AE7236"/>
    <w:rsid w:val="00AF0D29"/>
    <w:rsid w:val="00AF275F"/>
    <w:rsid w:val="00AF6682"/>
    <w:rsid w:val="00B06253"/>
    <w:rsid w:val="00B16BD7"/>
    <w:rsid w:val="00B23D1C"/>
    <w:rsid w:val="00B2549C"/>
    <w:rsid w:val="00B26FC0"/>
    <w:rsid w:val="00B30F29"/>
    <w:rsid w:val="00B31463"/>
    <w:rsid w:val="00B32C3D"/>
    <w:rsid w:val="00B36413"/>
    <w:rsid w:val="00B423BC"/>
    <w:rsid w:val="00B44E4C"/>
    <w:rsid w:val="00B45917"/>
    <w:rsid w:val="00B52415"/>
    <w:rsid w:val="00B74190"/>
    <w:rsid w:val="00B86089"/>
    <w:rsid w:val="00B96078"/>
    <w:rsid w:val="00BA16E0"/>
    <w:rsid w:val="00BA4648"/>
    <w:rsid w:val="00BA66CD"/>
    <w:rsid w:val="00BB3A95"/>
    <w:rsid w:val="00BC21F7"/>
    <w:rsid w:val="00BC44E6"/>
    <w:rsid w:val="00BC4E64"/>
    <w:rsid w:val="00BC6C14"/>
    <w:rsid w:val="00BC6C36"/>
    <w:rsid w:val="00BD2701"/>
    <w:rsid w:val="00BD7CF0"/>
    <w:rsid w:val="00BE2E54"/>
    <w:rsid w:val="00BF448A"/>
    <w:rsid w:val="00C112BA"/>
    <w:rsid w:val="00C244D3"/>
    <w:rsid w:val="00C30734"/>
    <w:rsid w:val="00C3107A"/>
    <w:rsid w:val="00C35470"/>
    <w:rsid w:val="00C41F2D"/>
    <w:rsid w:val="00C43CBE"/>
    <w:rsid w:val="00C469BD"/>
    <w:rsid w:val="00C53457"/>
    <w:rsid w:val="00C56483"/>
    <w:rsid w:val="00C5680B"/>
    <w:rsid w:val="00C64595"/>
    <w:rsid w:val="00C70505"/>
    <w:rsid w:val="00C7106A"/>
    <w:rsid w:val="00C71BF9"/>
    <w:rsid w:val="00C840FF"/>
    <w:rsid w:val="00C86C06"/>
    <w:rsid w:val="00CA6D7D"/>
    <w:rsid w:val="00CB1F89"/>
    <w:rsid w:val="00CB2479"/>
    <w:rsid w:val="00CB777C"/>
    <w:rsid w:val="00CB7B0C"/>
    <w:rsid w:val="00CC6009"/>
    <w:rsid w:val="00CD2A0D"/>
    <w:rsid w:val="00CD6DBB"/>
    <w:rsid w:val="00CE4394"/>
    <w:rsid w:val="00CE60C3"/>
    <w:rsid w:val="00CE681C"/>
    <w:rsid w:val="00CF3716"/>
    <w:rsid w:val="00CF3AA1"/>
    <w:rsid w:val="00CF5F25"/>
    <w:rsid w:val="00D00E98"/>
    <w:rsid w:val="00D01B92"/>
    <w:rsid w:val="00D0293D"/>
    <w:rsid w:val="00D0610F"/>
    <w:rsid w:val="00D07622"/>
    <w:rsid w:val="00D07679"/>
    <w:rsid w:val="00D10B82"/>
    <w:rsid w:val="00D17CDB"/>
    <w:rsid w:val="00D51C95"/>
    <w:rsid w:val="00D53D76"/>
    <w:rsid w:val="00D6046C"/>
    <w:rsid w:val="00D64ADC"/>
    <w:rsid w:val="00D70DCB"/>
    <w:rsid w:val="00D740CE"/>
    <w:rsid w:val="00D84D3A"/>
    <w:rsid w:val="00D9117E"/>
    <w:rsid w:val="00D946B8"/>
    <w:rsid w:val="00D94DEC"/>
    <w:rsid w:val="00DB06DB"/>
    <w:rsid w:val="00DB40CE"/>
    <w:rsid w:val="00DB524B"/>
    <w:rsid w:val="00DB66D4"/>
    <w:rsid w:val="00DB6EDC"/>
    <w:rsid w:val="00DB729F"/>
    <w:rsid w:val="00DC1790"/>
    <w:rsid w:val="00DC7F23"/>
    <w:rsid w:val="00DD04F5"/>
    <w:rsid w:val="00DD26F3"/>
    <w:rsid w:val="00DD29C9"/>
    <w:rsid w:val="00DD68ED"/>
    <w:rsid w:val="00DE13A7"/>
    <w:rsid w:val="00E02B8C"/>
    <w:rsid w:val="00E06B87"/>
    <w:rsid w:val="00E119F1"/>
    <w:rsid w:val="00E31D5B"/>
    <w:rsid w:val="00E44AF4"/>
    <w:rsid w:val="00E461E5"/>
    <w:rsid w:val="00E4664F"/>
    <w:rsid w:val="00E51F2E"/>
    <w:rsid w:val="00E52378"/>
    <w:rsid w:val="00E5383F"/>
    <w:rsid w:val="00E5414E"/>
    <w:rsid w:val="00E56053"/>
    <w:rsid w:val="00E57AB5"/>
    <w:rsid w:val="00E657F3"/>
    <w:rsid w:val="00E66DE0"/>
    <w:rsid w:val="00E7329D"/>
    <w:rsid w:val="00E740A4"/>
    <w:rsid w:val="00E752FA"/>
    <w:rsid w:val="00E77AEB"/>
    <w:rsid w:val="00E817A9"/>
    <w:rsid w:val="00E84321"/>
    <w:rsid w:val="00E85F06"/>
    <w:rsid w:val="00E9265B"/>
    <w:rsid w:val="00E94E13"/>
    <w:rsid w:val="00E9748A"/>
    <w:rsid w:val="00EA4D11"/>
    <w:rsid w:val="00EA670C"/>
    <w:rsid w:val="00EA75AB"/>
    <w:rsid w:val="00EB493C"/>
    <w:rsid w:val="00EB7A38"/>
    <w:rsid w:val="00ED1D96"/>
    <w:rsid w:val="00EE2C2C"/>
    <w:rsid w:val="00EE374C"/>
    <w:rsid w:val="00EF028F"/>
    <w:rsid w:val="00EF2016"/>
    <w:rsid w:val="00EF2DAC"/>
    <w:rsid w:val="00EF4056"/>
    <w:rsid w:val="00F0267C"/>
    <w:rsid w:val="00F127B4"/>
    <w:rsid w:val="00F207D1"/>
    <w:rsid w:val="00F23500"/>
    <w:rsid w:val="00F246FE"/>
    <w:rsid w:val="00F32CA3"/>
    <w:rsid w:val="00F34772"/>
    <w:rsid w:val="00F53485"/>
    <w:rsid w:val="00F54D4C"/>
    <w:rsid w:val="00F72C9F"/>
    <w:rsid w:val="00F7402E"/>
    <w:rsid w:val="00F75952"/>
    <w:rsid w:val="00FB53A2"/>
    <w:rsid w:val="00FB6876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5981B5"/>
  <w15:chartTrackingRefBased/>
  <w15:docId w15:val="{9752B163-E32A-4173-8A0E-5BE8D48CE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04F5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32"/>
    </w:rPr>
  </w:style>
  <w:style w:type="paragraph" w:styleId="Nagwek2">
    <w:name w:val="heading 2"/>
    <w:basedOn w:val="Normalny"/>
    <w:next w:val="Normalny"/>
    <w:qFormat/>
    <w:pPr>
      <w:keepNext/>
      <w:ind w:left="708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ind w:left="284" w:hanging="284"/>
      <w:jc w:val="center"/>
      <w:outlineLvl w:val="6"/>
    </w:pPr>
    <w:rPr>
      <w:rFonts w:ascii="Verdana" w:hAnsi="Verdana"/>
      <w:b/>
      <w:sz w:val="22"/>
      <w:szCs w:val="22"/>
    </w:rPr>
  </w:style>
  <w:style w:type="paragraph" w:styleId="Nagwek8">
    <w:name w:val="heading 8"/>
    <w:basedOn w:val="Normalny"/>
    <w:next w:val="Normalny"/>
    <w:qFormat/>
    <w:pPr>
      <w:keepNext/>
      <w:jc w:val="right"/>
      <w:outlineLvl w:val="7"/>
    </w:pPr>
    <w:rPr>
      <w:rFonts w:ascii="Arial" w:hAnsi="Arial" w:cs="Arial"/>
      <w:b/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jc w:val="center"/>
    </w:pPr>
    <w:rPr>
      <w:rFonts w:ascii="Tahoma" w:hAnsi="Tahoma" w:cs="Tahoma"/>
      <w:b/>
      <w:bCs/>
      <w:color w:val="339966"/>
    </w:rPr>
  </w:style>
  <w:style w:type="paragraph" w:styleId="Tekstpodstawowy2">
    <w:name w:val="Body Text 2"/>
    <w:basedOn w:val="Normalny"/>
    <w:semiHidden/>
    <w:pPr>
      <w:jc w:val="both"/>
    </w:pPr>
    <w:rPr>
      <w:sz w:val="22"/>
    </w:r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widowControl w:val="0"/>
      <w:autoSpaceDE w:val="0"/>
      <w:autoSpaceDN w:val="0"/>
      <w:adjustRightInd w:val="0"/>
      <w:ind w:left="800"/>
    </w:pPr>
    <w:rPr>
      <w:sz w:val="22"/>
      <w:szCs w:val="20"/>
    </w:rPr>
  </w:style>
  <w:style w:type="paragraph" w:styleId="Tekstkomentarza">
    <w:name w:val="annotation text"/>
    <w:basedOn w:val="Normalny"/>
    <w:semiHidden/>
    <w:rPr>
      <w:sz w:val="20"/>
      <w:lang w:val="en-GB" w:eastAsia="en-GB"/>
    </w:rPr>
  </w:style>
  <w:style w:type="paragraph" w:customStyle="1" w:styleId="NormalnyWeb1">
    <w:name w:val="Normalny (Web)1"/>
    <w:basedOn w:val="Normalny"/>
    <w:pPr>
      <w:spacing w:before="100" w:beforeAutospacing="1" w:after="119"/>
      <w:jc w:val="both"/>
    </w:pPr>
    <w:rPr>
      <w:szCs w:val="20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Nagwek">
    <w:name w:val="header"/>
    <w:basedOn w:val="Normalny"/>
    <w:link w:val="NagwekZnak1"/>
    <w:semiHidden/>
    <w:pPr>
      <w:tabs>
        <w:tab w:val="center" w:pos="4536"/>
        <w:tab w:val="right" w:pos="9072"/>
      </w:tabs>
    </w:pPr>
  </w:style>
  <w:style w:type="character" w:styleId="Pogrubienie">
    <w:name w:val="Strong"/>
    <w:qFormat/>
    <w:rPr>
      <w:b/>
      <w:bCs/>
    </w:rPr>
  </w:style>
  <w:style w:type="paragraph" w:styleId="Tekstpodstawowywcity2">
    <w:name w:val="Body Text Indent 2"/>
    <w:basedOn w:val="Normalny"/>
    <w:semiHidden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semiHidden/>
    <w:pPr>
      <w:spacing w:after="120"/>
      <w:ind w:left="283"/>
    </w:pPr>
    <w:rPr>
      <w:sz w:val="16"/>
      <w:szCs w:val="16"/>
    </w:rPr>
  </w:style>
  <w:style w:type="paragraph" w:styleId="Tytu">
    <w:name w:val="Title"/>
    <w:basedOn w:val="Normalny"/>
    <w:link w:val="TytuZnak"/>
    <w:uiPriority w:val="99"/>
    <w:qFormat/>
    <w:pPr>
      <w:jc w:val="center"/>
    </w:pPr>
    <w:rPr>
      <w:b/>
      <w:bCs/>
      <w:sz w:val="28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DomylnaczcionkaakapituAkapitZnakZnakZnakZnakZnakZnakZnakZnakZnakZnakZnakZnakZnakZnakZnakZnak">
    <w:name w:val="Domyślna czcionka akapitu Akapit Znak Znak Znak Znak Znak Znak Znak Znak Znak Znak Znak Znak Znak Znak Znak Znak"/>
    <w:basedOn w:val="Normalny"/>
    <w:rPr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sz w:val="20"/>
      <w:szCs w:val="20"/>
    </w:r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odstawowy3">
    <w:name w:val="Body Text 3"/>
    <w:basedOn w:val="Normalny"/>
    <w:semiHidden/>
    <w:pPr>
      <w:jc w:val="center"/>
    </w:pPr>
    <w:rPr>
      <w:b/>
    </w:rPr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customStyle="1" w:styleId="ZnakZnak1">
    <w:name w:val="Znak Znak1"/>
    <w:basedOn w:val="Normalny"/>
    <w:rPr>
      <w:rFonts w:ascii="Arial" w:hAnsi="Arial" w:cs="Arial"/>
    </w:rPr>
  </w:style>
  <w:style w:type="character" w:customStyle="1" w:styleId="Tekstpodstawowywcity2Znak">
    <w:name w:val="Tekst podstawowy wcięty 2 Znak"/>
    <w:semiHidden/>
    <w:rPr>
      <w:sz w:val="24"/>
      <w:szCs w:val="24"/>
    </w:rPr>
  </w:style>
  <w:style w:type="character" w:customStyle="1" w:styleId="Nagwek6Znak">
    <w:name w:val="Nagłówek 6 Znak"/>
    <w:rPr>
      <w:b/>
      <w:bCs/>
      <w:sz w:val="22"/>
      <w:szCs w:val="22"/>
    </w:rPr>
  </w:style>
  <w:style w:type="character" w:customStyle="1" w:styleId="NagwekZnak">
    <w:name w:val="Nagłówek Znak"/>
    <w:semiHidden/>
    <w:rPr>
      <w:sz w:val="24"/>
      <w:szCs w:val="24"/>
    </w:rPr>
  </w:style>
  <w:style w:type="character" w:customStyle="1" w:styleId="Tekstpodstawowy3Znak">
    <w:name w:val="Tekst podstawowy 3 Znak"/>
    <w:semiHidden/>
    <w:rPr>
      <w:b/>
      <w:sz w:val="24"/>
      <w:szCs w:val="24"/>
    </w:rPr>
  </w:style>
  <w:style w:type="character" w:customStyle="1" w:styleId="Teksttreci52">
    <w:name w:val="Tekst treści (5)2"/>
    <w:rPr>
      <w:rFonts w:ascii="Tahoma" w:hAnsi="Tahoma" w:cs="Tahoma"/>
      <w:b/>
      <w:bCs/>
      <w:color w:val="800080"/>
      <w:sz w:val="34"/>
      <w:szCs w:val="34"/>
    </w:rPr>
  </w:style>
  <w:style w:type="paragraph" w:customStyle="1" w:styleId="Teksttreci51">
    <w:name w:val="Tekst treści (5)1"/>
    <w:basedOn w:val="Normalny"/>
    <w:pPr>
      <w:shd w:val="clear" w:color="auto" w:fill="FFFFFF"/>
      <w:spacing w:before="1200" w:line="432" w:lineRule="exact"/>
      <w:jc w:val="center"/>
    </w:pPr>
    <w:rPr>
      <w:rFonts w:ascii="Tahoma" w:eastAsia="Arial Unicode MS" w:hAnsi="Tahoma" w:cs="Tahoma"/>
      <w:b/>
      <w:bCs/>
      <w:sz w:val="34"/>
      <w:szCs w:val="34"/>
    </w:rPr>
  </w:style>
  <w:style w:type="paragraph" w:customStyle="1" w:styleId="Teksttreci1">
    <w:name w:val="Tekst treści1"/>
    <w:basedOn w:val="Normalny"/>
    <w:pPr>
      <w:shd w:val="clear" w:color="auto" w:fill="FFFFFF"/>
      <w:spacing w:line="264" w:lineRule="exact"/>
      <w:ind w:hanging="360"/>
      <w:jc w:val="both"/>
    </w:pPr>
    <w:rPr>
      <w:rFonts w:eastAsia="Arial Unicode MS"/>
      <w:sz w:val="22"/>
      <w:szCs w:val="22"/>
    </w:rPr>
  </w:style>
  <w:style w:type="paragraph" w:customStyle="1" w:styleId="Teksttreci81">
    <w:name w:val="Tekst treści (8)1"/>
    <w:basedOn w:val="Normalny"/>
    <w:pPr>
      <w:shd w:val="clear" w:color="auto" w:fill="FFFFFF"/>
      <w:spacing w:before="60" w:line="413" w:lineRule="exact"/>
      <w:ind w:hanging="380"/>
    </w:pPr>
    <w:rPr>
      <w:rFonts w:eastAsia="Arial Unicode MS"/>
      <w:sz w:val="22"/>
      <w:szCs w:val="22"/>
    </w:rPr>
  </w:style>
  <w:style w:type="paragraph" w:customStyle="1" w:styleId="Teksttreci21">
    <w:name w:val="Tekst treści (2)1"/>
    <w:basedOn w:val="Normalny"/>
    <w:pPr>
      <w:shd w:val="clear" w:color="auto" w:fill="FFFFFF"/>
      <w:spacing w:after="1380" w:line="274" w:lineRule="exact"/>
    </w:pPr>
    <w:rPr>
      <w:rFonts w:eastAsia="Arial Unicode MS"/>
      <w:sz w:val="22"/>
      <w:szCs w:val="22"/>
    </w:rPr>
  </w:style>
  <w:style w:type="paragraph" w:customStyle="1" w:styleId="Teksttreci71">
    <w:name w:val="Tekst treści (7)1"/>
    <w:basedOn w:val="Normalny"/>
    <w:pPr>
      <w:shd w:val="clear" w:color="auto" w:fill="FFFFFF"/>
      <w:spacing w:line="269" w:lineRule="exact"/>
      <w:jc w:val="both"/>
    </w:pPr>
    <w:rPr>
      <w:rFonts w:eastAsia="Arial Unicode MS"/>
      <w:sz w:val="22"/>
      <w:szCs w:val="22"/>
    </w:rPr>
  </w:style>
  <w:style w:type="character" w:customStyle="1" w:styleId="Teksttreci3">
    <w:name w:val="Tekst treści3"/>
    <w:rPr>
      <w:rFonts w:ascii="Times New Roman" w:hAnsi="Times New Roman" w:cs="Times New Roman"/>
      <w:color w:val="0000FF"/>
      <w:sz w:val="22"/>
      <w:szCs w:val="22"/>
      <w:u w:val="single"/>
      <w:lang w:val="en-US" w:eastAsia="en-US"/>
    </w:rPr>
  </w:style>
  <w:style w:type="paragraph" w:customStyle="1" w:styleId="Nagwek21">
    <w:name w:val="Nagłówek #21"/>
    <w:basedOn w:val="Normalny"/>
    <w:pPr>
      <w:shd w:val="clear" w:color="auto" w:fill="FFFFFF"/>
      <w:spacing w:line="274" w:lineRule="exact"/>
      <w:outlineLvl w:val="1"/>
    </w:pPr>
    <w:rPr>
      <w:rFonts w:eastAsia="Arial Unicode MS"/>
      <w:b/>
      <w:bCs/>
      <w:sz w:val="22"/>
      <w:szCs w:val="22"/>
    </w:rPr>
  </w:style>
  <w:style w:type="paragraph" w:customStyle="1" w:styleId="Nagwek221">
    <w:name w:val="Nagłówek #2 (2)1"/>
    <w:basedOn w:val="Normalny"/>
    <w:pPr>
      <w:shd w:val="clear" w:color="auto" w:fill="FFFFFF"/>
      <w:spacing w:line="274" w:lineRule="exact"/>
      <w:ind w:hanging="540"/>
      <w:jc w:val="both"/>
      <w:outlineLvl w:val="1"/>
    </w:pPr>
    <w:rPr>
      <w:rFonts w:eastAsia="Arial Unicode MS"/>
      <w:b/>
      <w:bCs/>
      <w:sz w:val="22"/>
      <w:szCs w:val="22"/>
    </w:rPr>
  </w:style>
  <w:style w:type="character" w:customStyle="1" w:styleId="Nagwek242">
    <w:name w:val="Nagłówek #2 (4)2"/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Nagwek241">
    <w:name w:val="Nagłówek #2 (4)1"/>
    <w:basedOn w:val="Normalny"/>
    <w:pPr>
      <w:shd w:val="clear" w:color="auto" w:fill="FFFFFF"/>
      <w:spacing w:before="240" w:line="274" w:lineRule="exact"/>
      <w:ind w:hanging="380"/>
      <w:outlineLvl w:val="1"/>
    </w:pPr>
    <w:rPr>
      <w:rFonts w:eastAsia="Arial Unicode MS"/>
      <w:b/>
      <w:bCs/>
      <w:sz w:val="22"/>
      <w:szCs w:val="22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7FBC"/>
  </w:style>
  <w:style w:type="character" w:customStyle="1" w:styleId="Teksttreci7Pogrubienie2">
    <w:name w:val="Tekst treści (7) + Pogrubienie2"/>
    <w:rPr>
      <w:rFonts w:ascii="Times New Roman" w:hAnsi="Times New Roman" w:cs="Times New Roman"/>
      <w:b/>
      <w:bCs/>
      <w:sz w:val="22"/>
      <w:szCs w:val="22"/>
    </w:rPr>
  </w:style>
  <w:style w:type="paragraph" w:customStyle="1" w:styleId="Spistreci21">
    <w:name w:val="Spis treści (2)1"/>
    <w:basedOn w:val="Normalny"/>
    <w:pPr>
      <w:shd w:val="clear" w:color="auto" w:fill="FFFFFF"/>
      <w:spacing w:before="900" w:line="552" w:lineRule="exact"/>
    </w:pPr>
    <w:rPr>
      <w:rFonts w:eastAsia="Arial Unicode MS"/>
      <w:sz w:val="22"/>
      <w:szCs w:val="22"/>
    </w:rPr>
  </w:style>
  <w:style w:type="character" w:customStyle="1" w:styleId="SpistreciPogrubienie">
    <w:name w:val="Spis treści + Pogrubienie"/>
    <w:rPr>
      <w:rFonts w:ascii="Times New Roman" w:hAnsi="Times New Roman" w:cs="Times New Roman"/>
      <w:b/>
      <w:bCs/>
      <w:sz w:val="22"/>
      <w:szCs w:val="22"/>
    </w:rPr>
  </w:style>
  <w:style w:type="character" w:customStyle="1" w:styleId="Spistreci32">
    <w:name w:val="Spis treści (3)2"/>
    <w:rPr>
      <w:rFonts w:ascii="Times New Roman" w:hAnsi="Times New Roman" w:cs="Times New Roman"/>
      <w:b/>
      <w:bCs/>
      <w:sz w:val="22"/>
      <w:szCs w:val="22"/>
      <w:u w:val="single"/>
    </w:rPr>
  </w:style>
  <w:style w:type="character" w:customStyle="1" w:styleId="Teksttreci7Pogrubienie1">
    <w:name w:val="Tekst treści (7) + Pogrubienie1"/>
    <w:rPr>
      <w:rFonts w:ascii="Times New Roman" w:hAnsi="Times New Roman" w:cs="Times New Roman"/>
      <w:b/>
      <w:bCs/>
      <w:sz w:val="22"/>
      <w:szCs w:val="22"/>
    </w:rPr>
  </w:style>
  <w:style w:type="table" w:styleId="Tabela-Siatka">
    <w:name w:val="Table Grid"/>
    <w:basedOn w:val="Standardowy"/>
    <w:rsid w:val="004B5D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AF6682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D70DCB"/>
    <w:pPr>
      <w:ind w:left="850" w:hanging="425"/>
    </w:pPr>
    <w:rPr>
      <w:szCs w:val="24"/>
    </w:rPr>
  </w:style>
  <w:style w:type="paragraph" w:customStyle="1" w:styleId="ust">
    <w:name w:val="ust"/>
    <w:rsid w:val="00083A7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">
    <w:name w:val="Znak"/>
    <w:basedOn w:val="Normalny"/>
    <w:rsid w:val="00083A7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kstpodstawowy31">
    <w:name w:val="Tekst podstawowy 31"/>
    <w:basedOn w:val="Normalny"/>
    <w:rsid w:val="00083A7C"/>
    <w:pPr>
      <w:tabs>
        <w:tab w:val="left" w:pos="0"/>
      </w:tabs>
      <w:suppressAutoHyphens/>
      <w:jc w:val="both"/>
    </w:pPr>
    <w:rPr>
      <w:sz w:val="22"/>
      <w:szCs w:val="20"/>
      <w:lang w:eastAsia="ar-SA"/>
    </w:rPr>
  </w:style>
  <w:style w:type="character" w:customStyle="1" w:styleId="tekstdokbold">
    <w:name w:val="tekst dok. bold"/>
    <w:rsid w:val="000C6C0B"/>
    <w:rPr>
      <w:b/>
      <w:bCs/>
    </w:rPr>
  </w:style>
  <w:style w:type="paragraph" w:customStyle="1" w:styleId="tekstdokumentu">
    <w:name w:val="tekst dokumentu"/>
    <w:basedOn w:val="Normalny"/>
    <w:rsid w:val="000C6C0B"/>
    <w:pPr>
      <w:suppressAutoHyphens/>
      <w:spacing w:after="100"/>
      <w:ind w:left="1530" w:hanging="1530"/>
      <w:jc w:val="both"/>
    </w:pPr>
    <w:rPr>
      <w:rFonts w:ascii="Tahoma" w:hAnsi="Tahoma" w:cs="Tahoma"/>
      <w:kern w:val="1"/>
      <w:sz w:val="16"/>
      <w:szCs w:val="16"/>
      <w:lang w:eastAsia="ar-SA"/>
    </w:rPr>
  </w:style>
  <w:style w:type="paragraph" w:customStyle="1" w:styleId="zacznik">
    <w:name w:val="załącznik"/>
    <w:basedOn w:val="Tekstpodstawowy"/>
    <w:rsid w:val="000C6C0B"/>
    <w:pPr>
      <w:tabs>
        <w:tab w:val="left" w:pos="1890"/>
      </w:tabs>
      <w:suppressAutoHyphens/>
      <w:spacing w:after="100"/>
      <w:ind w:left="1530" w:hanging="1530"/>
      <w:jc w:val="both"/>
    </w:pPr>
    <w:rPr>
      <w:b w:val="0"/>
      <w:bCs w:val="0"/>
      <w:color w:val="auto"/>
      <w:kern w:val="1"/>
      <w:sz w:val="18"/>
      <w:szCs w:val="18"/>
      <w:lang w:eastAsia="ar-SA"/>
    </w:rPr>
  </w:style>
  <w:style w:type="paragraph" w:customStyle="1" w:styleId="rozdzia">
    <w:name w:val="rozdział"/>
    <w:basedOn w:val="Normalny"/>
    <w:rsid w:val="000C6C0B"/>
    <w:pPr>
      <w:suppressAutoHyphens/>
      <w:spacing w:line="360" w:lineRule="auto"/>
      <w:jc w:val="center"/>
    </w:pPr>
    <w:rPr>
      <w:rFonts w:ascii="Tahoma" w:hAnsi="Tahoma" w:cs="Tahoma"/>
      <w:b/>
      <w:iCs/>
      <w:caps/>
      <w:spacing w:val="8"/>
      <w:kern w:val="1"/>
      <w:sz w:val="18"/>
      <w:szCs w:val="18"/>
      <w:lang w:eastAsia="ar-SA"/>
    </w:rPr>
  </w:style>
  <w:style w:type="paragraph" w:customStyle="1" w:styleId="Tekstpodstawowywcity32">
    <w:name w:val="Tekst podstawowy wcięty 32"/>
    <w:basedOn w:val="Normalny"/>
    <w:rsid w:val="008D0CE0"/>
    <w:pPr>
      <w:suppressAutoHyphens/>
      <w:ind w:left="720" w:hanging="720"/>
      <w:jc w:val="both"/>
    </w:pPr>
    <w:rPr>
      <w:kern w:val="1"/>
      <w:lang w:eastAsia="ar-SA"/>
    </w:rPr>
  </w:style>
  <w:style w:type="paragraph" w:customStyle="1" w:styleId="Tekstpodstawowy22">
    <w:name w:val="Tekst podstawowy 22"/>
    <w:basedOn w:val="Normalny"/>
    <w:rsid w:val="008D0CE0"/>
    <w:pPr>
      <w:suppressAutoHyphens/>
      <w:jc w:val="both"/>
    </w:pPr>
    <w:rPr>
      <w:kern w:val="1"/>
      <w:lang w:eastAsia="ar-SA"/>
    </w:rPr>
  </w:style>
  <w:style w:type="paragraph" w:customStyle="1" w:styleId="Tekstpodstawowy21">
    <w:name w:val="Tekst podstawowy 21"/>
    <w:basedOn w:val="Normalny"/>
    <w:rsid w:val="00923D9B"/>
    <w:pPr>
      <w:tabs>
        <w:tab w:val="left" w:pos="851"/>
      </w:tabs>
      <w:suppressAutoHyphens/>
    </w:pPr>
    <w:rPr>
      <w:kern w:val="1"/>
      <w:szCs w:val="20"/>
      <w:lang w:eastAsia="ar-SA"/>
    </w:rPr>
  </w:style>
  <w:style w:type="paragraph" w:customStyle="1" w:styleId="Zwykytekst1">
    <w:name w:val="Zwykły tekst1"/>
    <w:basedOn w:val="Normalny"/>
    <w:rsid w:val="0073621A"/>
    <w:pPr>
      <w:suppressAutoHyphens/>
    </w:pPr>
    <w:rPr>
      <w:rFonts w:ascii="Courier New" w:hAnsi="Courier New" w:cs="Batang"/>
      <w:kern w:val="1"/>
      <w:sz w:val="20"/>
      <w:szCs w:val="20"/>
      <w:lang w:eastAsia="ar-SA"/>
    </w:rPr>
  </w:style>
  <w:style w:type="character" w:styleId="Odwoaniedokomentarza">
    <w:name w:val="annotation reference"/>
    <w:semiHidden/>
    <w:rsid w:val="00FE753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FE7531"/>
    <w:rPr>
      <w:b/>
      <w:bCs/>
      <w:szCs w:val="20"/>
      <w:lang w:val="pl-PL" w:eastAsia="pl-PL"/>
    </w:rPr>
  </w:style>
  <w:style w:type="character" w:customStyle="1" w:styleId="postbody">
    <w:name w:val="postbody"/>
    <w:basedOn w:val="Domylnaczcionkaakapitu"/>
    <w:rsid w:val="00C469BD"/>
  </w:style>
  <w:style w:type="paragraph" w:customStyle="1" w:styleId="normaltableau">
    <w:name w:val="normal_tableau"/>
    <w:basedOn w:val="Normalny"/>
    <w:rsid w:val="00557A37"/>
    <w:pPr>
      <w:suppressAutoHyphens/>
      <w:spacing w:before="120" w:after="120"/>
      <w:jc w:val="both"/>
    </w:pPr>
    <w:rPr>
      <w:rFonts w:ascii="Optima" w:hAnsi="Optima"/>
      <w:sz w:val="22"/>
      <w:szCs w:val="22"/>
      <w:lang w:val="en-GB" w:eastAsia="ar-SA"/>
    </w:rPr>
  </w:style>
  <w:style w:type="character" w:customStyle="1" w:styleId="NagwekZnak1">
    <w:name w:val="Nagłówek Znak1"/>
    <w:link w:val="Nagwek"/>
    <w:semiHidden/>
    <w:locked/>
    <w:rsid w:val="00CD6DBB"/>
    <w:rPr>
      <w:sz w:val="24"/>
      <w:szCs w:val="24"/>
      <w:lang w:val="pl-PL" w:eastAsia="pl-PL" w:bidi="ar-SA"/>
    </w:rPr>
  </w:style>
  <w:style w:type="character" w:customStyle="1" w:styleId="Tekstpodstawowywcity3Znak">
    <w:name w:val="Tekst podstawowy wcięty 3 Znak"/>
    <w:link w:val="Tekstpodstawowywcity3"/>
    <w:rsid w:val="00EE374C"/>
    <w:rPr>
      <w:sz w:val="16"/>
      <w:szCs w:val="16"/>
      <w:lang w:val="pl-PL" w:eastAsia="pl-PL" w:bidi="ar-SA"/>
    </w:rPr>
  </w:style>
  <w:style w:type="character" w:customStyle="1" w:styleId="ZnakZnak10">
    <w:name w:val="Znak Znak1"/>
    <w:basedOn w:val="Domylnaczcionkaakapitu"/>
    <w:semiHidden/>
    <w:rsid w:val="00057E13"/>
  </w:style>
  <w:style w:type="paragraph" w:customStyle="1" w:styleId="awciety">
    <w:name w:val="a) wciety"/>
    <w:basedOn w:val="Normalny"/>
    <w:rsid w:val="00057E13"/>
    <w:pPr>
      <w:suppressAutoHyphens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character" w:customStyle="1" w:styleId="TytuZnak">
    <w:name w:val="Tytuł Znak"/>
    <w:link w:val="Tytu"/>
    <w:uiPriority w:val="99"/>
    <w:rsid w:val="004A27A0"/>
    <w:rPr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0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5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250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urząd miejski w Choroszczy</vt:lpstr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urząd miejski w Choroszczy</dc:title>
  <dc:subject/>
  <dc:creator>mogielnicki</dc:creator>
  <cp:keywords/>
  <cp:lastModifiedBy>UM Choroszcz</cp:lastModifiedBy>
  <cp:revision>17</cp:revision>
  <cp:lastPrinted>2016-08-29T13:22:00Z</cp:lastPrinted>
  <dcterms:created xsi:type="dcterms:W3CDTF">2021-09-16T07:39:00Z</dcterms:created>
  <dcterms:modified xsi:type="dcterms:W3CDTF">2026-04-21T09:09:00Z</dcterms:modified>
</cp:coreProperties>
</file>